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0"/>
        <w:ind w:left="107"/>
      </w:pPr>
      <w:r>
        <w:pict>
          <v:group style="position:absolute;margin-left:22.25pt;margin-top:22.25pt;width:567.62pt;height:747.62pt;mso-position-horizontal-relative:page;mso-position-vertical-relative:page;z-index:-664" coordorigin="445,445" coordsize="11352,14952">
            <v:shape style="position:absolute;left:480;top:480;width:120;height:120" coordorigin="480,480" coordsize="120,120" path="m480,600l600,600,600,480,480,480,480,600xe" filled="t" fillcolor="#777777" stroked="f">
              <v:path arrowok="t"/>
              <v:fill/>
            </v:shape>
            <v:shape style="position:absolute;left:600;top:480;width:11042;height:120" coordorigin="600,480" coordsize="11042,120" path="m600,600l11642,600,11642,480,600,480,600,600xe" filled="t" fillcolor="#777777" stroked="f">
              <v:path arrowok="t"/>
              <v:fill/>
            </v:shape>
            <v:shape style="position:absolute;left:11642;top:480;width:120;height:120" coordorigin="11642,480" coordsize="120,120" path="m11642,600l11762,600,11762,480,11642,480,11642,600xe" filled="t" fillcolor="#777777" stroked="f">
              <v:path arrowok="t"/>
              <v:fill/>
            </v:shape>
            <v:shape style="position:absolute;left:480;top:600;width:120;height:14642" coordorigin="480,600" coordsize="120,14642" path="m480,15242l600,15242,600,600,480,600,480,15242xe" filled="t" fillcolor="#777777" stroked="f">
              <v:path arrowok="t"/>
              <v:fill/>
            </v:shape>
            <v:shape style="position:absolute;left:11642;top:600;width:120;height:14642" coordorigin="11642,600" coordsize="120,14642" path="m11642,15242l11762,15242,11762,600,11642,600,11642,15242xe" filled="t" fillcolor="#777777" stroked="f">
              <v:path arrowok="t"/>
              <v:fill/>
            </v:shape>
            <v:shape style="position:absolute;left:480;top:15242;width:120;height:120" coordorigin="480,15242" coordsize="120,120" path="m480,15362l600,15362,600,15242,480,15242,480,15362xe" filled="t" fillcolor="#777777" stroked="f">
              <v:path arrowok="t"/>
              <v:fill/>
            </v:shape>
            <v:shape style="position:absolute;left:600;top:15242;width:11042;height:120" coordorigin="600,15242" coordsize="11042,120" path="m600,15362l11642,15362,11642,15242,600,15242,600,15362xe" filled="t" fillcolor="#777777" stroked="f">
              <v:path arrowok="t"/>
              <v:fill/>
            </v:shape>
            <v:shape style="position:absolute;left:11642;top:15242;width:120;height:120" coordorigin="11642,15242" coordsize="120,120" path="m11642,15362l11762,15362,11762,15242,11642,15242,11642,15362xe" filled="t" fillcolor="#777777" stroked="f">
              <v:path arrowok="t"/>
              <v:fill/>
            </v:shape>
            <w10:wrap type="none"/>
          </v:group>
        </w:pict>
      </w:r>
      <w:r>
        <w:pict>
          <v:group style="position:absolute;margin-left:80pt;margin-top:203.85pt;width:455pt;height:355.3pt;mso-position-horizontal-relative:page;mso-position-vertical-relative:page;z-index:-665" coordorigin="1600,4077" coordsize="9100,7106">
            <v:shape style="position:absolute;left:1635;top:4112;width:9030;height:7036" coordorigin="1635,4112" coordsize="9030,7036" path="m1635,11148l10665,11148,10665,4112,1635,4112,1635,11148xe" filled="f" stroked="t" strokeweight="3.5pt" strokecolor="#D00000">
              <v:path arrowok="t"/>
            </v:shape>
            <v:shape type="#_x0000_t75" style="position:absolute;left:4030;top:4409;width:4180;height:4181">
              <v:imagedata o:title="" r:id="rId4"/>
            </v:shape>
            <w10:wrap type="none"/>
          </v:group>
        </w:pict>
      </w:r>
      <w:r>
        <w:pict>
          <v:shape type="#_x0000_t75" style="width:443.15pt;height:94.05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90"/>
          <w:szCs w:val="90"/>
        </w:rPr>
        <w:jc w:val="center"/>
        <w:spacing w:lineRule="exact" w:line="960"/>
        <w:ind w:left="999" w:right="1002"/>
      </w:pPr>
      <w:r>
        <w:rPr>
          <w:rFonts w:cs="Calibri" w:hAnsi="Calibri" w:eastAsia="Calibri" w:ascii="Calibri"/>
          <w:b/>
          <w:spacing w:val="0"/>
          <w:w w:val="100"/>
          <w:position w:val="3"/>
          <w:sz w:val="90"/>
          <w:szCs w:val="90"/>
        </w:rPr>
        <w:t>Teacher</w:t>
      </w:r>
      <w:r>
        <w:rPr>
          <w:rFonts w:cs="Calibri" w:hAnsi="Calibri" w:eastAsia="Calibri" w:ascii="Calibri"/>
          <w:b/>
          <w:spacing w:val="0"/>
          <w:w w:val="100"/>
          <w:position w:val="3"/>
          <w:sz w:val="90"/>
          <w:szCs w:val="90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3"/>
          <w:sz w:val="90"/>
          <w:szCs w:val="90"/>
        </w:rPr>
        <w:t>Education</w:t>
      </w:r>
      <w:r>
        <w:rPr>
          <w:rFonts w:cs="Calibri" w:hAnsi="Calibri" w:eastAsia="Calibri" w:ascii="Calibri"/>
          <w:spacing w:val="0"/>
          <w:w w:val="100"/>
          <w:position w:val="0"/>
          <w:sz w:val="90"/>
          <w:szCs w:val="90"/>
        </w:rPr>
      </w:r>
    </w:p>
    <w:p>
      <w:pPr>
        <w:rPr>
          <w:rFonts w:cs="Calibri" w:hAnsi="Calibri" w:eastAsia="Calibri" w:ascii="Calibri"/>
          <w:sz w:val="90"/>
          <w:szCs w:val="90"/>
        </w:rPr>
        <w:jc w:val="center"/>
        <w:ind w:left="1455" w:right="1459"/>
      </w:pPr>
      <w:r>
        <w:rPr>
          <w:rFonts w:cs="Calibri" w:hAnsi="Calibri" w:eastAsia="Calibri" w:ascii="Calibri"/>
          <w:b/>
          <w:spacing w:val="0"/>
          <w:w w:val="100"/>
          <w:sz w:val="90"/>
          <w:szCs w:val="90"/>
        </w:rPr>
        <w:t>Résumé</w:t>
      </w:r>
      <w:r>
        <w:rPr>
          <w:rFonts w:cs="Calibri" w:hAnsi="Calibri" w:eastAsia="Calibri" w:ascii="Calibri"/>
          <w:b/>
          <w:spacing w:val="0"/>
          <w:w w:val="100"/>
          <w:sz w:val="90"/>
          <w:szCs w:val="9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90"/>
          <w:szCs w:val="90"/>
        </w:rPr>
        <w:t>W</w:t>
      </w:r>
      <w:r>
        <w:rPr>
          <w:rFonts w:cs="Calibri" w:hAnsi="Calibri" w:eastAsia="Calibri" w:ascii="Calibri"/>
          <w:b/>
          <w:spacing w:val="0"/>
          <w:w w:val="100"/>
          <w:sz w:val="90"/>
          <w:szCs w:val="90"/>
        </w:rPr>
        <w:t>riting</w:t>
      </w:r>
      <w:r>
        <w:rPr>
          <w:rFonts w:cs="Calibri" w:hAnsi="Calibri" w:eastAsia="Calibri" w:ascii="Calibri"/>
          <w:spacing w:val="0"/>
          <w:w w:val="100"/>
          <w:sz w:val="90"/>
          <w:szCs w:val="90"/>
        </w:rPr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40"/>
          <w:szCs w:val="40"/>
        </w:rPr>
        <w:jc w:val="center"/>
        <w:spacing w:lineRule="auto" w:line="277"/>
        <w:ind w:left="1596" w:right="1595"/>
        <w:sectPr>
          <w:pgSz w:w="12240" w:h="15840"/>
          <w:pgMar w:top="1060" w:bottom="280" w:left="1580" w:right="1580"/>
        </w:sectPr>
      </w:pPr>
      <w:r>
        <w:rPr>
          <w:rFonts w:cs="Cambria" w:hAnsi="Cambria" w:eastAsia="Cambria" w:ascii="Cambria"/>
          <w:spacing w:val="0"/>
          <w:w w:val="100"/>
          <w:sz w:val="40"/>
          <w:szCs w:val="40"/>
        </w:rPr>
        <w:t>Taylor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 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H</w:t>
      </w:r>
      <w:r>
        <w:rPr>
          <w:rFonts w:cs="Cambria" w:hAnsi="Cambria" w:eastAsia="Cambria" w:ascii="Cambria"/>
          <w:spacing w:val="1"/>
          <w:w w:val="100"/>
          <w:sz w:val="40"/>
          <w:szCs w:val="40"/>
        </w:rPr>
        <w:t>a</w:t>
      </w:r>
      <w:r>
        <w:rPr>
          <w:rFonts w:cs="Cambria" w:hAnsi="Cambria" w:eastAsia="Cambria" w:ascii="Cambria"/>
          <w:spacing w:val="0"/>
          <w:w w:val="100"/>
          <w:sz w:val="40"/>
          <w:szCs w:val="40"/>
        </w:rPr>
        <w:t>ll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 </w:t>
      </w:r>
      <w:r>
        <w:rPr>
          <w:rFonts w:cs="Cambria" w:hAnsi="Cambria" w:eastAsia="Cambria" w:ascii="Cambria"/>
          <w:spacing w:val="0"/>
          <w:w w:val="100"/>
          <w:sz w:val="40"/>
          <w:szCs w:val="40"/>
        </w:rPr>
        <w:t>3</w:t>
      </w:r>
      <w:r>
        <w:rPr>
          <w:rFonts w:cs="Cambria" w:hAnsi="Cambria" w:eastAsia="Cambria" w:ascii="Cambria"/>
          <w:spacing w:val="-2"/>
          <w:w w:val="100"/>
          <w:sz w:val="40"/>
          <w:szCs w:val="40"/>
        </w:rPr>
        <w:t>0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2</w:t>
      </w:r>
      <w:r>
        <w:rPr>
          <w:rFonts w:cs="Cambria" w:hAnsi="Cambria" w:eastAsia="Cambria" w:ascii="Cambria"/>
          <w:spacing w:val="0"/>
          <w:w w:val="100"/>
          <w:sz w:val="40"/>
          <w:szCs w:val="40"/>
        </w:rPr>
        <w:t>A</w:t>
      </w:r>
      <w:r>
        <w:rPr>
          <w:rFonts w:cs="Cambria" w:hAnsi="Cambria" w:eastAsia="Cambria" w:ascii="Cambria"/>
          <w:spacing w:val="0"/>
          <w:w w:val="100"/>
          <w:sz w:val="40"/>
          <w:szCs w:val="40"/>
        </w:rPr>
        <w:t>    </w:t>
      </w:r>
      <w:r>
        <w:rPr>
          <w:rFonts w:cs="Cambria" w:hAnsi="Cambria" w:eastAsia="Cambria" w:ascii="Cambria"/>
          <w:spacing w:val="3"/>
          <w:w w:val="100"/>
          <w:sz w:val="40"/>
          <w:szCs w:val="40"/>
        </w:rPr>
        <w:t> 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9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7</w:t>
      </w:r>
      <w:r>
        <w:rPr>
          <w:rFonts w:cs="Cambria" w:hAnsi="Cambria" w:eastAsia="Cambria" w:ascii="Cambria"/>
          <w:spacing w:val="1"/>
          <w:w w:val="100"/>
          <w:sz w:val="40"/>
          <w:szCs w:val="40"/>
        </w:rPr>
        <w:t>0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-94</w:t>
      </w:r>
      <w:r>
        <w:rPr>
          <w:rFonts w:cs="Cambria" w:hAnsi="Cambria" w:eastAsia="Cambria" w:ascii="Cambria"/>
          <w:spacing w:val="2"/>
          <w:w w:val="100"/>
          <w:sz w:val="40"/>
          <w:szCs w:val="40"/>
        </w:rPr>
        <w:t>3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-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7</w:t>
      </w:r>
      <w:r>
        <w:rPr>
          <w:rFonts w:cs="Cambria" w:hAnsi="Cambria" w:eastAsia="Cambria" w:ascii="Cambria"/>
          <w:spacing w:val="-1"/>
          <w:w w:val="100"/>
          <w:sz w:val="40"/>
          <w:szCs w:val="40"/>
        </w:rPr>
        <w:t>1</w:t>
      </w:r>
      <w:r>
        <w:rPr>
          <w:rFonts w:cs="Cambria" w:hAnsi="Cambria" w:eastAsia="Cambria" w:ascii="Cambria"/>
          <w:spacing w:val="0"/>
          <w:w w:val="100"/>
          <w:sz w:val="40"/>
          <w:szCs w:val="40"/>
        </w:rPr>
        <w:t>22</w:t>
      </w:r>
      <w:hyperlink r:id="rId6"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 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w</w:t>
        </w:r>
        <w:r>
          <w:rPr>
            <w:rFonts w:cs="Cambria" w:hAnsi="Cambria" w:eastAsia="Cambria" w:ascii="Cambria"/>
            <w:spacing w:val="-2"/>
            <w:w w:val="100"/>
            <w:sz w:val="40"/>
            <w:szCs w:val="40"/>
          </w:rPr>
          <w:t>w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w.</w:t>
        </w:r>
        <w:r>
          <w:rPr>
            <w:rFonts w:cs="Cambria" w:hAnsi="Cambria" w:eastAsia="Cambria" w:ascii="Cambria"/>
            <w:spacing w:val="-2"/>
            <w:w w:val="100"/>
            <w:sz w:val="40"/>
            <w:szCs w:val="40"/>
          </w:rPr>
          <w:t>w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ester</w:t>
        </w:r>
        <w:r>
          <w:rPr>
            <w:rFonts w:cs="Cambria" w:hAnsi="Cambria" w:eastAsia="Cambria" w:ascii="Cambria"/>
            <w:spacing w:val="-1"/>
            <w:w w:val="100"/>
            <w:sz w:val="40"/>
            <w:szCs w:val="40"/>
          </w:rPr>
          <w:t>n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.</w:t>
        </w:r>
        <w:r>
          <w:rPr>
            <w:rFonts w:cs="Cambria" w:hAnsi="Cambria" w:eastAsia="Cambria" w:ascii="Cambria"/>
            <w:spacing w:val="-2"/>
            <w:w w:val="100"/>
            <w:sz w:val="40"/>
            <w:szCs w:val="40"/>
          </w:rPr>
          <w:t>e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du/</w:t>
        </w:r>
        <w:r>
          <w:rPr>
            <w:rFonts w:cs="Cambria" w:hAnsi="Cambria" w:eastAsia="Cambria" w:ascii="Cambria"/>
            <w:spacing w:val="1"/>
            <w:w w:val="100"/>
            <w:sz w:val="40"/>
            <w:szCs w:val="40"/>
          </w:rPr>
          <w:t>c</w:t>
        </w:r>
        <w:r>
          <w:rPr>
            <w:rFonts w:cs="Cambria" w:hAnsi="Cambria" w:eastAsia="Cambria" w:ascii="Cambria"/>
            <w:spacing w:val="1"/>
            <w:w w:val="100"/>
            <w:sz w:val="40"/>
            <w:szCs w:val="40"/>
          </w:rPr>
          <w:t>a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r</w:t>
        </w:r>
        <w:r>
          <w:rPr>
            <w:rFonts w:cs="Cambria" w:hAnsi="Cambria" w:eastAsia="Cambria" w:ascii="Cambria"/>
            <w:spacing w:val="-1"/>
            <w:w w:val="100"/>
            <w:sz w:val="40"/>
            <w:szCs w:val="40"/>
          </w:rPr>
          <w:t>e</w:t>
        </w:r>
        <w:r>
          <w:rPr>
            <w:rFonts w:cs="Cambria" w:hAnsi="Cambria" w:eastAsia="Cambria" w:ascii="Cambria"/>
            <w:spacing w:val="0"/>
            <w:w w:val="100"/>
            <w:sz w:val="40"/>
            <w:szCs w:val="40"/>
          </w:rPr>
          <w:t>er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4"/>
          <w:szCs w:val="34"/>
        </w:rPr>
        <w:jc w:val="left"/>
        <w:spacing w:lineRule="exact" w:line="400"/>
        <w:ind w:left="100"/>
      </w:pPr>
      <w:r>
        <w:rPr>
          <w:rFonts w:cs="Calibri" w:hAnsi="Calibri" w:eastAsia="Calibri" w:ascii="Calibri"/>
          <w:b/>
          <w:color w:val="FFFFFF"/>
          <w:sz w:val="34"/>
          <w:szCs w:val="34"/>
        </w:rPr>
      </w:r>
      <w:r>
        <w:rPr>
          <w:rFonts w:cs="Calibri" w:hAnsi="Calibri" w:eastAsia="Calibri" w:ascii="Calibri"/>
          <w:b/>
          <w:color w:val="FFFFFF"/>
          <w:spacing w:val="1"/>
          <w:w w:val="100"/>
          <w:sz w:val="34"/>
          <w:szCs w:val="34"/>
          <w:highlight w:val="black"/>
        </w:rPr>
        <w:t>P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34"/>
          <w:szCs w:val="34"/>
          <w:highlight w:val="black"/>
        </w:rPr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a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34"/>
          <w:szCs w:val="34"/>
          <w:highlight w:val="black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34"/>
          <w:szCs w:val="34"/>
          <w:highlight w:val="black"/>
        </w:rPr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ts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of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a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34"/>
          <w:szCs w:val="34"/>
          <w:highlight w:val="black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Rés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34"/>
          <w:szCs w:val="34"/>
          <w:highlight w:val="black"/>
        </w:rPr>
        <w:t>u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34"/>
          <w:szCs w:val="34"/>
          <w:highlight w:val="black"/>
        </w:rPr>
      </w:r>
      <w:r>
        <w:rPr>
          <w:rFonts w:cs="Calibri" w:hAnsi="Calibri" w:eastAsia="Calibri" w:ascii="Calibri"/>
          <w:b/>
          <w:color w:val="FFFFFF"/>
          <w:spacing w:val="-1"/>
          <w:w w:val="100"/>
          <w:sz w:val="34"/>
          <w:szCs w:val="34"/>
          <w:highlight w:val="black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34"/>
          <w:szCs w:val="34"/>
          <w:highlight w:val="black"/>
        </w:rPr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  <w:highlight w:val="black"/>
        </w:rPr>
        <w:t>é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34"/>
          <w:szCs w:val="34"/>
        </w:rPr>
      </w:r>
      <w:r>
        <w:rPr>
          <w:rFonts w:cs="Calibri" w:hAnsi="Calibri" w:eastAsia="Calibri" w:ascii="Calibri"/>
          <w:color w:val="000000"/>
          <w:spacing w:val="0"/>
          <w:w w:val="100"/>
          <w:sz w:val="34"/>
          <w:szCs w:val="34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0"/>
      </w:pP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0" w:right="419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ype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5"/>
        <w:ind w:left="820" w:right="414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Publ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"/>
        <w:ind w:left="820" w:right="4093" w:hanging="360"/>
      </w:pPr>
      <w:r>
        <w:pict>
          <v:shape type="#_x0000_t75" style="position:absolute;margin-left:379.45pt;margin-top:62.55pt;width:189.05pt;height:189.05pt;mso-position-horizontal-relative:page;mso-position-vertical-relative:page;z-index:-663">
            <v:imagedata o:title="" r:id="rId7"/>
          </v:shape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ype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"/>
        <w:ind w:left="820" w:right="96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tact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: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5"/>
        <w:ind w:left="1540" w:right="109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eive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messag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?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  </w:t>
      </w:r>
      <w:r>
        <w:rPr>
          <w:rFonts w:cs="Calibri" w:hAnsi="Calibri" w:eastAsia="Calibri" w:ascii="Calibri"/>
          <w:i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  <w:u w:val="thick" w:color="000000"/>
        </w:rPr>
        <w:t>J</w:t>
      </w:r>
      <w:r>
        <w:rPr>
          <w:rFonts w:cs="Calibri" w:hAnsi="Calibri" w:eastAsia="Calibri" w:ascii="Calibri"/>
          <w:b/>
          <w:spacing w:val="-3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ob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j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ve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ype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5"/>
        <w:ind w:left="1540" w:right="131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ary,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ary)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.)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3"/>
        <w:ind w:left="1540" w:right="68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sori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oach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Scho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–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elp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mé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cat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 w:right="1078"/>
      </w:pPr>
      <w:r>
        <w:pict>
          <v:shape type="#_x0000_t75" style="position:absolute;margin-left:366.75pt;margin-top:18.2284pt;width:187.5pt;height:124.5pt;mso-position-horizontal-relative:page;mso-position-vertical-relative:paragraph;z-index:-662">
            <v:imagedata o:title="" r:id="rId8"/>
          </v:shape>
        </w:pic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5"/>
        <w:ind w:left="1540" w:right="519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eived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r)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54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ar)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5"/>
        <w:ind w:left="1540" w:right="467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3.0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Pr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levels.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1180"/>
        <w:sectPr>
          <w:pgSz w:w="12240" w:h="15840"/>
          <w:pgMar w:top="1160" w:bottom="280" w:left="1340" w:right="76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escri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Pr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ted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Ex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7"/>
        <w:ind w:left="820" w:right="347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overi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eg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less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rlier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0" w:right="23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e: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5"/>
        <w:ind w:left="1540" w:right="130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ion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118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med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1540" w:val="left"/>
        </w:tabs>
        <w:jc w:val="left"/>
        <w:spacing w:before="7"/>
        <w:ind w:left="1540" w:right="50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5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p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ter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cal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Ski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0" w:right="14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ogr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ow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ow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8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i.e.,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ally: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ess)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’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Sma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rela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820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ology.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Cer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f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cat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sect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i.e.,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PR,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First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ces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age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es”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7"/>
        <w:ind w:left="820" w:right="24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miliar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ollege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loyers,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essors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lege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5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ives!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8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" w:lineRule="exact" w:line="280"/>
        <w:ind w:left="1540" w:right="279" w:hanging="36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"/>
        <w:ind w:left="1180"/>
      </w:pP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o</w:t>
      </w:r>
      <w:r>
        <w:rPr>
          <w:rFonts w:cs="Courier New" w:hAnsi="Courier New" w:eastAsia="Courier New" w:ascii="Courier New"/>
          <w:spacing w:val="7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rmission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tional</w:t>
      </w:r>
      <w:r>
        <w:rPr>
          <w:rFonts w:cs="Calibri" w:hAnsi="Calibri" w:eastAsia="Calibri" w:ascii="Calibri"/>
          <w:b/>
          <w:spacing w:val="3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on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tit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 w:right="185"/>
        <w:sectPr>
          <w:pgSz w:w="12240" w:h="15840"/>
          <w:pgMar w:top="1480" w:bottom="280" w:left="1340" w:right="1340"/>
        </w:sectPr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lev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pict>
          <v:group style="position:absolute;margin-left:351.4pt;margin-top:698pt;width:260.6pt;height:5.55161pt;mso-position-horizontal-relative:page;mso-position-vertical-relative:page;z-index:-661" coordorigin="7028,13960" coordsize="5212,111">
            <v:shape style="position:absolute;left:7038;top:13970;width:5202;height:19" coordorigin="7038,13970" coordsize="5202,19" path="m7038,13970l7038,13988,12240,13989,12240,13971,7038,13970xe" filled="t" fillcolor="#000000" stroked="f">
              <v:path arrowok="t"/>
              <v:fill/>
            </v:shape>
            <v:shape style="position:absolute;left:7038;top:14006;width:5202;height:55" coordorigin="7038,14006" coordsize="5202,55" path="m7038,14006l7038,14060,12240,14061,12240,14007,7038,14006xe" filled="t" fillcolor="#000000" stroked="f">
              <v:path arrowok="t"/>
              <v:fill/>
            </v:shape>
            <w10:wrap type="none"/>
          </v:group>
        </w:pic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 w:right="-56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x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mma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Qu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</w:pPr>
      <w:r>
        <w:br w:type="column"/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rric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ies</w:t>
      </w:r>
    </w:p>
    <w:p>
      <w:pPr>
        <w:rPr>
          <w:rFonts w:cs="Calibri" w:hAnsi="Calibri" w:eastAsia="Calibri" w:ascii="Calibri"/>
          <w:sz w:val="24"/>
          <w:szCs w:val="24"/>
        </w:rPr>
        <w:jc w:val="left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s/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ectPr>
          <w:type w:val="continuous"/>
          <w:pgSz w:w="12240" w:h="15840"/>
          <w:pgMar w:top="1060" w:bottom="280" w:left="1340" w:right="1340"/>
          <w:cols w:num="2" w:equalWidth="off">
            <w:col w:w="3996" w:space="1506"/>
            <w:col w:w="4058"/>
          </w:cols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99"/>
        <w:ind w:left="100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re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Tail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7"/>
        <w:ind w:left="820" w:right="4896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ays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Cover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both"/>
        <w:spacing w:before="7"/>
        <w:ind w:left="820" w:right="476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ments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(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er,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same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ype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</w:p>
    <w:p>
      <w:pPr>
        <w:rPr>
          <w:rFonts w:cs="Calibri" w:hAnsi="Calibri" w:eastAsia="Calibri" w:ascii="Calibri"/>
          <w:sz w:val="24"/>
          <w:szCs w:val="24"/>
        </w:rPr>
        <w:jc w:val="center"/>
        <w:spacing w:before="2"/>
        <w:ind w:left="782" w:right="6149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Gara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mm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k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0" w:right="517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orga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.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sage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Leavi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“I”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v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lli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exagger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54"/>
        <w:sectPr>
          <w:pgSz w:w="12240" w:h="15840"/>
          <w:pgMar w:top="1480" w:bottom="280" w:left="620" w:right="1720"/>
        </w:sectPr>
      </w:pPr>
      <w:r>
        <w:pict>
          <v:shape type="#_x0000_t75" style="width:356.5pt;height:236.4pt">
            <v:imagedata o:title="" r:id="rId9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ind w:left="2099"/>
      </w:pPr>
      <w:r>
        <w:rPr>
          <w:rFonts w:cs="Calibri" w:hAnsi="Calibri" w:eastAsia="Calibri" w:ascii="Calibri"/>
          <w:b/>
          <w:sz w:val="28"/>
          <w:szCs w:val="28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Ac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emic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nd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Ed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  <w:u w:val="thick" w:color="000000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Ac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s: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0" w:lineRule="exact" w:line="260"/>
        <w:sectPr>
          <w:pgSz w:w="12240" w:h="15840"/>
          <w:pgMar w:top="1480" w:bottom="280" w:left="1180" w:right="1680"/>
        </w:sectPr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4"/>
        <w:ind w:left="116" w:right="453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ac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ieve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q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ress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alyze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av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il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b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ild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calc</w:t>
      </w:r>
      <w:r>
        <w:rPr>
          <w:rFonts w:cs="Calibri" w:hAnsi="Calibri" w:eastAsia="Calibri" w:ascii="Calibri"/>
          <w:spacing w:val="2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art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lineRule="exact" w:line="300"/>
        <w:ind w:left="116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co-a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ind w:left="116" w:right="209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col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l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b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orate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l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ile</w:t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2"/>
        <w:ind w:left="116" w:right="-46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com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ceive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truct</w:t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4"/>
        <w:ind w:right="-46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tract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b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cor</w:t>
      </w:r>
      <w:r>
        <w:rPr>
          <w:rFonts w:cs="Calibri" w:hAnsi="Calibri" w:eastAsia="Calibri" w:ascii="Calibri"/>
          <w:spacing w:val="-1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create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va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emo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strate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gn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ermine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ev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lop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evi</w:t>
      </w:r>
      <w:r>
        <w:rPr>
          <w:rFonts w:cs="Calibri" w:hAnsi="Calibri" w:eastAsia="Calibri" w:ascii="Calibri"/>
          <w:spacing w:val="2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iagram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irect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cov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b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me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raft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ind w:right="807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it</w:t>
      </w:r>
    </w:p>
    <w:p>
      <w:pPr>
        <w:rPr>
          <w:rFonts w:cs="Calibri" w:hAnsi="Calibri" w:eastAsia="Calibri" w:ascii="Calibri"/>
          <w:sz w:val="25"/>
          <w:szCs w:val="25"/>
        </w:rPr>
        <w:jc w:val="left"/>
        <w:ind w:right="370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gi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4"/>
        <w:ind w:right="-46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tim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ev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ex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mi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ex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ex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lore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ex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ract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-1"/>
          <w:w w:val="100"/>
          <w:sz w:val="25"/>
          <w:szCs w:val="25"/>
        </w:rPr>
        <w:t>m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al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-1"/>
          <w:w w:val="100"/>
          <w:sz w:val="25"/>
          <w:szCs w:val="25"/>
        </w:rPr>
        <w:t>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2"/>
        <w:ind w:right="-33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frame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ga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ge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erate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y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f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rm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rove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im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rovise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ov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ll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truct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rpret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4"/>
        <w:ind w:right="-46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ve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ve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tig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origi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erceive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erf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o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rm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io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lan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rod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ce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rove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b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li</w:t>
      </w:r>
      <w:r>
        <w:rPr>
          <w:rFonts w:cs="Calibri" w:hAnsi="Calibri" w:eastAsia="Calibri" w:ascii="Calibri"/>
          <w:spacing w:val="-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rcha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refi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reorga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lace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arch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ore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ruct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spacing w:before="4"/>
        <w:ind w:right="234"/>
      </w:pPr>
      <w:r>
        <w:br w:type="column"/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revamp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review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revi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revit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lize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solve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ge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ind w:right="73"/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stre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a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mli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truc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</w:r>
    </w:p>
    <w:p>
      <w:pPr>
        <w:rPr>
          <w:rFonts w:cs="Calibri" w:hAnsi="Calibri" w:eastAsia="Calibri" w:ascii="Calibri"/>
          <w:sz w:val="25"/>
          <w:szCs w:val="25"/>
        </w:rPr>
        <w:jc w:val="left"/>
        <w:ind w:right="251"/>
        <w:sectPr>
          <w:type w:val="continuous"/>
          <w:pgSz w:w="12240" w:h="15840"/>
          <w:pgMar w:top="1060" w:bottom="280" w:left="1180" w:right="1680"/>
          <w:cols w:num="5" w:equalWidth="off">
            <w:col w:w="1522" w:space="865"/>
            <w:col w:w="1316" w:space="835"/>
            <w:col w:w="1012" w:space="716"/>
            <w:col w:w="1145" w:space="766"/>
            <w:col w:w="1203"/>
          </w:cols>
        </w:sectPr>
      </w:pPr>
      <w:r>
        <w:rPr>
          <w:rFonts w:cs="Calibri" w:hAnsi="Calibri" w:eastAsia="Calibri" w:ascii="Calibri"/>
          <w:spacing w:val="0"/>
          <w:w w:val="100"/>
          <w:sz w:val="25"/>
          <w:szCs w:val="25"/>
        </w:rPr>
        <w:t>st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d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y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rvey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ach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tra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n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sla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to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u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ti</w:t>
      </w:r>
      <w:r>
        <w:rPr>
          <w:rFonts w:cs="Calibri" w:hAnsi="Calibri" w:eastAsia="Calibri" w:ascii="Calibri"/>
          <w:spacing w:val="1"/>
          <w:w w:val="100"/>
          <w:sz w:val="25"/>
          <w:szCs w:val="25"/>
        </w:rPr>
        <w:t>l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ize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 </w:t>
      </w:r>
      <w:r>
        <w:rPr>
          <w:rFonts w:cs="Calibri" w:hAnsi="Calibri" w:eastAsia="Calibri" w:ascii="Calibri"/>
          <w:spacing w:val="-1"/>
          <w:w w:val="100"/>
          <w:sz w:val="25"/>
          <w:szCs w:val="25"/>
        </w:rPr>
        <w:t>w</w:t>
      </w:r>
      <w:r>
        <w:rPr>
          <w:rFonts w:cs="Calibri" w:hAnsi="Calibri" w:eastAsia="Calibri" w:ascii="Calibri"/>
          <w:spacing w:val="0"/>
          <w:w w:val="100"/>
          <w:sz w:val="25"/>
          <w:szCs w:val="25"/>
        </w:rPr>
        <w:t>rite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3141"/>
      </w:pPr>
      <w:r>
        <w:rPr>
          <w:rFonts w:cs="Calibri" w:hAnsi="Calibri" w:eastAsia="Calibri" w:ascii="Calibri"/>
          <w:b/>
          <w:sz w:val="28"/>
          <w:szCs w:val="28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é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mé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/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k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ll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wo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  <w:t>r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2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77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before="44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Abi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ity</w:t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before="44"/>
              <w:ind w:left="516"/>
            </w:pPr>
            <w:r>
              <w:rPr>
                <w:rFonts w:cs="Calibri" w:hAnsi="Calibri" w:eastAsia="Calibri" w:ascii="Calibri"/>
                <w:spacing w:val="-1"/>
                <w:w w:val="100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erat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before="44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ov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tive</w:t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before="44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Prov</w:t>
            </w:r>
            <w:r>
              <w:rPr>
                <w:rFonts w:cs="Calibri" w:hAnsi="Calibri" w:eastAsia="Calibri" w:ascii="Calibri"/>
                <w:spacing w:val="1"/>
                <w:w w:val="100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Aca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emic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reat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K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owle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6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Active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ica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Logic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6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tive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De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j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or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rcef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Admi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trative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Dev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Ma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me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lytic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ctiv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-mi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ica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cie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rforma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eci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largi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rti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q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cce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sf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6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Ev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Tac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6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tive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ere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Tec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ical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ely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erie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ced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Pro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ctive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oro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gh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05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Increa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Pro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ici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Vers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  <w:tr>
        <w:trPr>
          <w:trHeight w:val="377" w:hRule="exact"/>
        </w:trPr>
        <w:tc>
          <w:tcPr>
            <w:tcW w:w="20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5"/>
                <w:szCs w:val="25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tri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44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16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5"/>
                <w:szCs w:val="25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255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9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Pro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it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b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le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  <w:tc>
          <w:tcPr>
            <w:tcW w:w="18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5"/>
                <w:szCs w:val="25"/>
              </w:rPr>
              <w:jc w:val="left"/>
              <w:spacing w:lineRule="exact" w:line="260"/>
              <w:ind w:left="55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Vig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5"/>
                <w:szCs w:val="25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5"/>
                <w:szCs w:val="25"/>
              </w:rPr>
              <w:t>rous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5"/>
                <w:szCs w:val="25"/>
              </w:rPr>
            </w:r>
          </w:p>
        </w:tc>
      </w:tr>
    </w:tbl>
    <w:p>
      <w:pPr>
        <w:sectPr>
          <w:type w:val="continuous"/>
          <w:pgSz w:w="12240" w:h="15840"/>
          <w:pgMar w:top="1060" w:bottom="280" w:left="1180" w:right="1680"/>
        </w:sectPr>
      </w:pP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104"/>
      </w:pPr>
      <w:r>
        <w:rPr>
          <w:rFonts w:cs="Calibri" w:hAnsi="Calibri" w:eastAsia="Calibri" w:ascii="Calibri"/>
          <w:spacing w:val="-1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sing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résu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é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style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an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stres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ful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f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i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2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e.</w:t>
      </w:r>
    </w:p>
    <w:p>
      <w:pPr>
        <w:rPr>
          <w:rFonts w:cs="Calibri" w:hAnsi="Calibri" w:eastAsia="Calibri" w:ascii="Calibri"/>
          <w:sz w:val="28"/>
          <w:szCs w:val="28"/>
        </w:rPr>
        <w:jc w:val="left"/>
        <w:spacing w:lineRule="exact" w:line="340"/>
        <w:ind w:left="104"/>
      </w:pPr>
      <w:r>
        <w:rPr>
          <w:rFonts w:cs="Calibri" w:hAnsi="Calibri" w:eastAsia="Calibri" w:ascii="Calibri"/>
          <w:spacing w:val="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m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er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2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o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style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h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at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re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rese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ts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yo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—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your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tal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ts,</w:t>
      </w:r>
      <w:r>
        <w:rPr>
          <w:rFonts w:cs="Calibri" w:hAnsi="Calibri" w:eastAsia="Calibri" w:ascii="Calibri"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b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ilities,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d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ex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p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erie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c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e.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When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Fu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on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és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mé: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04"/>
      </w:pPr>
      <w:r>
        <w:pict>
          <v:shape type="#_x0000_t75" style="position:absolute;margin-left:259.65pt;margin-top:12.5884pt;width:279.25pt;height:186.6pt;mso-position-horizontal-relative:page;mso-position-vertical-relative:paragraph;z-index:-660">
            <v:imagedata o:title="" r:id="rId11"/>
          </v:shape>
        </w:pict>
      </w: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FUNCTION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-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(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SKILLS)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4" w:right="670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esire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lay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work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2"/>
        <w:ind w:left="824" w:right="6550" w:hanging="360"/>
      </w:pPr>
      <w:r>
        <w:rPr>
          <w:rFonts w:cs="Wingdings" w:hAnsi="Wingdings" w:eastAsia="Wingdings" w:ascii="Wingding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lect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ork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4" w:right="642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q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ired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5"/>
        <w:ind w:left="824" w:right="681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ork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rs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3"/>
        <w:ind w:left="824" w:right="6412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radua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/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evel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ory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When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Ch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ologic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Ré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umé: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04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OL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CAL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-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(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JOB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X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4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4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CE)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you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rget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Curr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e,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ield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Time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li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loym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-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b</w:t>
      </w:r>
    </w:p>
    <w:p>
      <w:pPr>
        <w:rPr>
          <w:rFonts w:cs="Calibri" w:hAnsi="Calibri" w:eastAsia="Calibri" w:ascii="Calibri"/>
          <w:sz w:val="24"/>
          <w:szCs w:val="24"/>
        </w:rPr>
        <w:tabs>
          <w:tab w:pos="820" w:val="left"/>
        </w:tabs>
        <w:jc w:val="left"/>
        <w:spacing w:before="4"/>
        <w:ind w:left="824" w:right="69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Wor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ell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or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oyees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6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loym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gress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ield</w:t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When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Com</w:t>
      </w:r>
      <w:r>
        <w:rPr>
          <w:rFonts w:cs="Calibri" w:hAnsi="Calibri" w:eastAsia="Calibri" w:ascii="Calibri"/>
          <w:b/>
          <w:spacing w:val="-3"/>
          <w:w w:val="100"/>
          <w:sz w:val="28"/>
          <w:szCs w:val="28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8"/>
          <w:szCs w:val="28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2"/>
          <w:w w:val="100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Ré</w:t>
      </w:r>
      <w:r>
        <w:rPr>
          <w:rFonts w:cs="Calibri" w:hAnsi="Calibri" w:eastAsia="Calibri" w:ascii="Calibri"/>
          <w:b/>
          <w:spacing w:val="-2"/>
          <w:w w:val="100"/>
          <w:sz w:val="28"/>
          <w:szCs w:val="28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8"/>
          <w:szCs w:val="28"/>
        </w:rPr>
        <w:t>umé: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2"/>
        <w:ind w:left="104"/>
      </w:pPr>
      <w:r>
        <w:rPr>
          <w:rFonts w:cs="Calibri" w:hAnsi="Calibri" w:eastAsia="Calibri" w:ascii="Calibri"/>
          <w:sz w:val="24"/>
          <w:szCs w:val="24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OM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B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IN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(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ig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h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lig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h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Calibri" w:hAnsi="Calibri" w:eastAsia="Calibri" w:ascii="Calibri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yo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SKILLS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J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OB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  <w:t>X</w:t>
      </w:r>
      <w:r>
        <w:rPr>
          <w:rFonts w:cs="Calibri" w:hAnsi="Calibri" w:eastAsia="Calibri" w:ascii="Calibri"/>
          <w:spacing w:val="-2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Calibri" w:hAnsi="Calibri" w:eastAsia="Calibri" w:ascii="Calibri"/>
          <w:spacing w:val="-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CE</w:t>
      </w:r>
      <w:r>
        <w:rPr>
          <w:rFonts w:cs="Calibri" w:hAnsi="Calibri" w:eastAsia="Calibri" w:ascii="Calibri"/>
          <w:spacing w:val="5"/>
          <w:w w:val="100"/>
          <w:sz w:val="24"/>
          <w:szCs w:val="24"/>
          <w:u w:val="single" w:color="000000"/>
        </w:rPr>
        <w:t>S</w:t>
      </w:r>
      <w:r>
        <w:rPr>
          <w:rFonts w:cs="Calibri" w:hAnsi="Calibri" w:eastAsia="Calibri" w:ascii="Calibri"/>
          <w:spacing w:val="5"/>
          <w:w w:val="100"/>
          <w:sz w:val="24"/>
          <w:szCs w:val="24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4"/>
          <w:szCs w:val="24"/>
          <w:u w:val="single" w:color="000000"/>
        </w:rPr>
        <w:t>)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z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ills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;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loym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ow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é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ec</w:t>
      </w:r>
      <w:r>
        <w:rPr>
          <w:rFonts w:cs="Calibri" w:hAnsi="Calibri" w:eastAsia="Calibri" w:ascii="Calibri"/>
          <w:spacing w:val="4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ic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eri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ield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464"/>
        <w:sectPr>
          <w:pgMar w:header="1357" w:footer="0" w:top="1700" w:bottom="280" w:left="760" w:right="900"/>
          <w:headerReference w:type="default" r:id="rId10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logical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al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rm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8"/>
          <w:szCs w:val="48"/>
        </w:rPr>
        <w:jc w:val="right"/>
        <w:spacing w:lineRule="exact" w:line="540"/>
        <w:ind w:right="123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Joe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48"/>
          <w:szCs w:val="48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lineRule="exact" w:line="260"/>
        <w:ind w:right="12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3564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tle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before="1" w:lineRule="exact" w:line="260"/>
        <w:ind w:left="9141" w:right="119" w:hanging="588"/>
      </w:pP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spacing w:val="-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</w:t>
      </w:r>
      <w:r>
        <w:rPr>
          <w:rFonts w:cs="Times New Roman" w:hAnsi="Times New Roman" w:eastAsia="Times New Roman" w:ascii="Times New Roman"/>
          <w:spacing w:val="-1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91234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(555)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666-7777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lineRule="exact" w:line="240"/>
        <w:ind w:right="126"/>
      </w:pPr>
      <w:hyperlink r:id="rId13"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m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3"/>
            <w:szCs w:val="23"/>
          </w:rPr>
          <w:t>y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3"/>
            <w:szCs w:val="23"/>
          </w:rPr>
          <w:t>@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3"/>
            <w:szCs w:val="23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mpl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3"/>
            <w:szCs w:val="23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3"/>
            <w:szCs w:val="23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il.</w:t>
        </w:r>
        <w:r>
          <w:rPr>
            <w:rFonts w:cs="Times New Roman" w:hAnsi="Times New Roman" w:eastAsia="Times New Roman" w:ascii="Times New Roman"/>
            <w:spacing w:val="1"/>
            <w:w w:val="100"/>
            <w:position w:val="-1"/>
            <w:sz w:val="23"/>
            <w:szCs w:val="23"/>
          </w:rPr>
          <w:t>c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-1"/>
            <w:sz w:val="23"/>
            <w:szCs w:val="23"/>
          </w:rPr>
          <w:t>o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3"/>
            <w:szCs w:val="23"/>
          </w:rPr>
          <w:t>m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Second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MM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Q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IFIC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echn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um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ING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Stude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Teac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—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an.2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13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8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ades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12,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son,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ec.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ITON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X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0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ou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0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cad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eer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ME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Senat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</w:pP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5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6"/>
        <w:ind w:left="104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4"/>
        <w:sectPr>
          <w:pgMar w:header="1357" w:footer="0" w:top="1700" w:bottom="280" w:left="760" w:right="740"/>
          <w:headerReference w:type="default" r:id="rId12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0"/>
          <w:w w:val="46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48"/>
          <w:szCs w:val="48"/>
        </w:rPr>
        <w:jc w:val="center"/>
        <w:spacing w:before="14"/>
        <w:ind w:left="4076" w:right="3937"/>
      </w:pP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ary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 </w:t>
      </w:r>
      <w:r>
        <w:rPr>
          <w:rFonts w:cs="Garamond" w:hAnsi="Garamond" w:eastAsia="Garamond" w:ascii="Garamond"/>
          <w:b/>
          <w:spacing w:val="2"/>
          <w:w w:val="100"/>
          <w:sz w:val="48"/>
          <w:szCs w:val="48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e</w:t>
      </w:r>
      <w:r>
        <w:rPr>
          <w:rFonts w:cs="Garamond" w:hAnsi="Garamond" w:eastAsia="Garamond" w:ascii="Garamond"/>
          <w:b/>
          <w:spacing w:val="-1"/>
          <w:w w:val="100"/>
          <w:sz w:val="48"/>
          <w:szCs w:val="48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48"/>
          <w:szCs w:val="48"/>
        </w:rPr>
        <w:t>ch</w:t>
      </w:r>
      <w:r>
        <w:rPr>
          <w:rFonts w:cs="Garamond" w:hAnsi="Garamond" w:eastAsia="Garamond" w:ascii="Garamond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1412" w:right="1268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2727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60600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777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77.7777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●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hyperlink r:id="rId15"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y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eac</w:t>
        </w:r>
        <w:r>
          <w:rPr>
            <w:rFonts w:cs="Times New Roman" w:hAnsi="Times New Roman" w:eastAsia="Times New Roman" w:ascii="Times New Roman"/>
            <w:spacing w:val="2"/>
            <w:w w:val="100"/>
            <w:sz w:val="22"/>
            <w:szCs w:val="22"/>
          </w:rPr>
          <w:t>h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spacing w:val="-4"/>
            <w:w w:val="100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100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spacing w:val="-2"/>
            <w:w w:val="100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  <w:t>om</w:t>
        </w:r>
      </w:hyperlink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areer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o.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'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chpad,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Stud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ubb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Schoo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                        </w:t>
      </w:r>
      <w:r>
        <w:rPr>
          <w:rFonts w:cs="Times New Roman" w:hAnsi="Times New Roman" w:eastAsia="Times New Roman" w:ascii="Times New Roman"/>
          <w:spacing w:val="2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32"/>
        <w:ind w:left="824" w:right="7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s: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nsu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5" w:lineRule="exact" w:line="240"/>
        <w:ind w:left="824" w:right="39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</w:t>
      </w:r>
      <w:r>
        <w:rPr>
          <w:rFonts w:cs="Times New Roman" w:hAnsi="Times New Roman" w:eastAsia="Times New Roman" w:ascii="Times New Roman"/>
          <w:spacing w:val="3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2007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s.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Squ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                         </w:t>
      </w:r>
      <w:r>
        <w:rPr>
          <w:rFonts w:cs="Times New Roman" w:hAnsi="Times New Roman" w:eastAsia="Times New Roman" w:ascii="Times New Roman"/>
          <w:spacing w:val="1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oduced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4"/>
      </w:pPr>
      <w:r>
        <w:rPr>
          <w:rFonts w:cs="Times New Roman" w:hAnsi="Times New Roman" w:eastAsia="Times New Roman" w:ascii="Times New Roman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ac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Exp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Scho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                    </w:t>
      </w:r>
      <w:r>
        <w:rPr>
          <w:rFonts w:cs="Times New Roman" w:hAnsi="Times New Roman" w:eastAsia="Times New Roman" w:ascii="Times New Roman"/>
          <w:spacing w:val="3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Spr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oduced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b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                                    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4"/>
      </w:pP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         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14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542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544"/>
        <w:sectPr>
          <w:pgMar w:header="1064" w:footer="0" w:top="1400" w:bottom="280" w:left="760" w:right="900"/>
          <w:headerReference w:type="default" r:id="rId14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3.75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pict>
          <v:group style="position:absolute;margin-left:54.75pt;margin-top:175.35pt;width:557.25pt;height:6.1pt;mso-position-horizontal-relative:page;mso-position-vertical-relative:page;z-index:-659" coordorigin="1095,3507" coordsize="11145,122">
            <v:shape style="position:absolute;left:1116;top:3518;width:11115;height:0" coordorigin="1116,3518" coordsize="11115,0" path="m1116,3518l12231,3518e" filled="f" stroked="t" strokeweight="1.1pt" strokecolor="#000000">
              <v:path arrowok="t"/>
            </v:shape>
            <v:shape style="position:absolute;left:1116;top:3568;width:11115;height:0" coordorigin="1116,3568" coordsize="11115,0" path="m1116,3568l12231,3568e" filled="f" stroked="t" strokeweight="2.1pt" strokecolor="#000000">
              <v:path arrowok="t"/>
            </v:shape>
            <v:shape style="position:absolute;left:1116;top:3618;width:11115;height:0" coordorigin="1116,3618" coordsize="11115,0" path="m1116,3618l12231,3618e" filled="f" stroked="t" strokeweight="1.1pt" strokecolor="#000000">
              <v:path arrowok="t"/>
            </v:shape>
            <w10:wrap type="none"/>
          </v:group>
        </w:pict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48"/>
          <w:szCs w:val="48"/>
        </w:rPr>
        <w:jc w:val="center"/>
        <w:spacing w:lineRule="exact" w:line="540"/>
        <w:ind w:left="3683" w:right="3585"/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Hannah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C.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48"/>
          <w:szCs w:val="48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48"/>
          <w:szCs w:val="4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104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                                                                                                      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erma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" w:lineRule="exact" w:line="240"/>
        <w:ind w:left="3484" w:right="388" w:hanging="3380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</w:t>
      </w:r>
      <w:r>
        <w:rPr>
          <w:rFonts w:cs="Calibri" w:hAnsi="Calibri" w:eastAsia="Calibri" w:ascii="Calibri"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Vill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;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hyperlink r:id="rId17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r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wes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rn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edu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er</w:t>
      </w:r>
      <w:r>
        <w:rPr>
          <w:rFonts w:cs="Arial" w:hAnsi="Arial" w:eastAsia="Arial" w:ascii="Arial"/>
          <w:b/>
          <w:spacing w:val="-8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b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j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cti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v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e:</w:t>
      </w:r>
      <w:r>
        <w:rPr>
          <w:rFonts w:cs="Arial" w:hAnsi="Arial" w:eastAsia="Arial" w:ascii="Arial"/>
          <w:b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40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: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68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Bachel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       </w:t>
      </w:r>
      <w:r>
        <w:rPr>
          <w:rFonts w:cs="Arial" w:hAnsi="Arial" w:eastAsia="Arial" w:ascii="Arial"/>
          <w:b/>
          <w:i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0"/>
      </w:pP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orado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8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m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ma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y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of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ki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l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s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d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x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ien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e: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ind w:left="824" w:right="70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areas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7" w:lineRule="exact" w:line="220"/>
        <w:ind w:left="824" w:right="9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1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tal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gh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ure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Gunn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"/>
      </w:pPr>
      <w:r>
        <w:rPr>
          <w:rFonts w:cs="Arial" w:hAnsi="Arial" w:eastAsia="Arial" w:ascii="Arial"/>
          <w:b/>
          <w:w w:val="99"/>
          <w:position w:val="-1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Rel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ed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  <w:u w:val="thick" w:color="00000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xp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ie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  <w:t>n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c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  <w:u w:val="thick" w:color="000000"/>
        </w:rPr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  <w:u w:val="thick" w:color="000000"/>
        </w:rPr>
        <w:t>: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4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udent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Teac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chi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istan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erica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4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</w:pP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udent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Teaching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orado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0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4"/>
        <w:sectPr>
          <w:pgMar w:header="1064" w:footer="0" w:top="1400" w:bottom="280" w:left="760" w:right="860"/>
          <w:headerReference w:type="default" r:id="rId16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Introdu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pict>
          <v:group style="position:absolute;margin-left:28.2pt;margin-top:165.7pt;width:557.85pt;height:6.1pt;mso-position-horizontal-relative:page;mso-position-vertical-relative:page;z-index:-658" coordorigin="564,3314" coordsize="11157,122">
            <v:shape style="position:absolute;left:585;top:3325;width:11115;height:0" coordorigin="585,3325" coordsize="11115,0" path="m585,3325l11700,3325e" filled="f" stroked="t" strokeweight="1.1pt" strokecolor="#000000">
              <v:path arrowok="t"/>
            </v:shape>
            <v:shape style="position:absolute;left:585;top:3375;width:11115;height:0" coordorigin="585,3375" coordsize="11115,0" path="m585,3375l11700,3375e" filled="f" stroked="t" strokeweight="2.1pt" strokecolor="#000000">
              <v:path arrowok="t"/>
            </v:shape>
            <v:shape style="position:absolute;left:585;top:3425;width:11115;height:0" coordorigin="585,3425" coordsize="11115,0" path="m585,3425l11700,3425e" filled="f" stroked="t" strokeweight="1.1pt" strokecolor="#000000">
              <v:path arrowok="t"/>
            </v:shape>
            <w10:wrap type="none"/>
          </v:group>
        </w:pict>
      </w: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48"/>
          <w:szCs w:val="48"/>
        </w:rPr>
        <w:jc w:val="center"/>
        <w:spacing w:lineRule="exact" w:line="540"/>
        <w:ind w:left="3863" w:right="3265"/>
      </w:pP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Hannah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C.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 </w:t>
      </w:r>
      <w:r>
        <w:rPr>
          <w:rFonts w:cs="Calibri" w:hAnsi="Calibri" w:eastAsia="Calibri" w:ascii="Calibri"/>
          <w:b/>
          <w:i/>
          <w:spacing w:val="2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u</w:t>
      </w:r>
      <w:r>
        <w:rPr>
          <w:rFonts w:cs="Calibri" w:hAnsi="Calibri" w:eastAsia="Calibri" w:ascii="Calibri"/>
          <w:b/>
          <w:i/>
          <w:spacing w:val="-2"/>
          <w:w w:val="100"/>
          <w:position w:val="1"/>
          <w:sz w:val="48"/>
          <w:szCs w:val="48"/>
        </w:rPr>
        <w:t>t</w:t>
      </w:r>
      <w:r>
        <w:rPr>
          <w:rFonts w:cs="Calibri" w:hAnsi="Calibri" w:eastAsia="Calibri" w:ascii="Calibri"/>
          <w:b/>
          <w:i/>
          <w:spacing w:val="1"/>
          <w:w w:val="100"/>
          <w:position w:val="1"/>
          <w:sz w:val="48"/>
          <w:szCs w:val="48"/>
        </w:rPr>
        <w:t>o</w:t>
      </w:r>
      <w:r>
        <w:rPr>
          <w:rFonts w:cs="Calibri" w:hAnsi="Calibri" w:eastAsia="Calibri" w:ascii="Calibri"/>
          <w:b/>
          <w:i/>
          <w:spacing w:val="0"/>
          <w:w w:val="100"/>
          <w:position w:val="1"/>
          <w:sz w:val="48"/>
          <w:szCs w:val="48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48"/>
          <w:szCs w:val="4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284"/>
      </w:pP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                                                                                                        </w:t>
      </w:r>
      <w:r>
        <w:rPr>
          <w:rFonts w:cs="Calibri" w:hAnsi="Calibri" w:eastAsia="Calibri" w:ascii="Calibri"/>
          <w:i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erma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" w:lineRule="exact" w:line="240"/>
        <w:ind w:left="3664" w:right="68" w:hanging="3380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Vill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8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;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hyperlink r:id="rId19"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h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u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r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2"/>
            <w:w w:val="100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rn</w:t>
        </w:r>
        <w:r>
          <w:rPr>
            <w:rFonts w:cs="Calibri" w:hAnsi="Calibri" w:eastAsia="Calibri" w:ascii="Calibri"/>
            <w:spacing w:val="-1"/>
            <w:w w:val="100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0"/>
            <w:w w:val="100"/>
            <w:sz w:val="21"/>
            <w:szCs w:val="21"/>
          </w:rPr>
          <w:t>edu</w:t>
        </w:r>
      </w:hyperlink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ind w:left="4575" w:right="4157"/>
      </w:pPr>
      <w:r>
        <w:rPr>
          <w:rFonts w:cs="Calibri" w:hAnsi="Calibri" w:eastAsia="Calibri" w:ascii="Calibri"/>
          <w:b/>
          <w:w w:val="99"/>
          <w:sz w:val="32"/>
          <w:szCs w:val="32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REFER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  <w:u w:val="thick" w:color="000000"/>
        </w:rPr>
        <w:t>E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  <w:u w:val="thick" w:color="000000"/>
        </w:rPr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  <w:u w:val="thick" w:color="000000"/>
        </w:rPr>
        <w:t>NCES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04" w:right="9532"/>
      </w:pPr>
      <w:r>
        <w:rPr>
          <w:rFonts w:cs="Calibri" w:hAnsi="Calibri" w:eastAsia="Calibri" w:ascii="Calibri"/>
          <w:b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  <w:u w:val="thick" w:color="000000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  <w:u w:val="thick" w:color="000000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04"/>
      </w:pP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Sch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me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 w:right="8914"/>
      </w:pP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Ci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y,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Ph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er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il</w:t>
      </w:r>
      <w:r>
        <w:rPr>
          <w:rFonts w:cs="Calibri" w:hAnsi="Calibri" w:eastAsia="Calibri" w:ascii="Calibri"/>
          <w:i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i/>
          <w:spacing w:val="0"/>
          <w:w w:val="100"/>
          <w:sz w:val="24"/>
          <w:szCs w:val="24"/>
        </w:rPr>
        <w:t>ress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.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JJ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y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ess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iol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Wes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 w:right="823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970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0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00</w:t>
      </w:r>
      <w:hyperlink r:id="rId20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 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jgoo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y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es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er</w:t>
        </w:r>
        <w:r>
          <w:rPr>
            <w:rFonts w:cs="Calibri" w:hAnsi="Calibri" w:eastAsia="Calibri" w:ascii="Calibri"/>
            <w:spacing w:val="2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 w:right="8203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igh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Sch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ol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lineRule="exact" w:line="280"/>
        <w:ind w:left="104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970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55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4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44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hyperlink r:id="rId21"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p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ers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g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u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is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o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s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c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h</w:t>
        </w:r>
        <w:r>
          <w:rPr>
            <w:rFonts w:cs="Calibri" w:hAnsi="Calibri" w:eastAsia="Calibri" w:ascii="Calibri"/>
            <w:spacing w:val="-2"/>
            <w:w w:val="100"/>
            <w:sz w:val="24"/>
            <w:szCs w:val="24"/>
          </w:rPr>
          <w:t>o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ols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.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et</w:t>
        </w:r>
      </w:hyperlink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mi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ra</w:t>
      </w:r>
      <w:r>
        <w:rPr>
          <w:rFonts w:cs="Calibri" w:hAnsi="Calibri" w:eastAsia="Calibri" w:ascii="Calibri"/>
          <w:spacing w:val="2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ive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Assist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t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Wes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ern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Color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Unive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si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y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/>
      </w:pPr>
      <w:r>
        <w:rPr>
          <w:rFonts w:cs="Calibri" w:hAnsi="Calibri" w:eastAsia="Calibri" w:ascii="Calibri"/>
          <w:spacing w:val="0"/>
          <w:w w:val="100"/>
          <w:sz w:val="24"/>
          <w:szCs w:val="24"/>
        </w:rPr>
        <w:t>G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is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,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CO</w:t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4" w:right="8172"/>
      </w:pPr>
      <w:r>
        <w:rPr>
          <w:rFonts w:cs="Calibri" w:hAnsi="Calibri" w:eastAsia="Calibri" w:ascii="Calibri"/>
          <w:spacing w:val="1"/>
          <w:w w:val="100"/>
          <w:sz w:val="24"/>
          <w:szCs w:val="24"/>
        </w:rPr>
        <w:t>970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94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3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-1"/>
          <w:w w:val="100"/>
          <w:sz w:val="24"/>
          <w:szCs w:val="24"/>
        </w:rPr>
        <w:t>5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55</w:t>
      </w:r>
      <w:hyperlink r:id="rId22"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 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f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i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es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@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es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t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e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r</w:t>
        </w:r>
        <w:r>
          <w:rPr>
            <w:rFonts w:cs="Calibri" w:hAnsi="Calibri" w:eastAsia="Calibri" w:ascii="Calibri"/>
            <w:spacing w:val="1"/>
            <w:w w:val="100"/>
            <w:sz w:val="24"/>
            <w:szCs w:val="24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.e</w:t>
        </w:r>
        <w:r>
          <w:rPr>
            <w:rFonts w:cs="Calibri" w:hAnsi="Calibri" w:eastAsia="Calibri" w:ascii="Calibri"/>
            <w:spacing w:val="-1"/>
            <w:w w:val="100"/>
            <w:sz w:val="24"/>
            <w:szCs w:val="24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4"/>
            <w:szCs w:val="24"/>
          </w:rPr>
          <w:t>u</w:t>
        </w:r>
      </w:hyperlink>
    </w:p>
    <w:sectPr>
      <w:pgMar w:header="1064" w:footer="0" w:top="1400" w:bottom="280" w:left="580" w:right="1180"/>
      <w:headerReference w:type="default" r:id="rId18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66.86pt;width:107.098pt;height:19.04pt;mso-position-horizontal-relative:page;mso-position-vertical-relative:page;z-index:-665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4"/>
                    <w:szCs w:val="34"/>
                  </w:rPr>
                  <w:jc w:val="left"/>
                  <w:spacing w:lineRule="exact" w:line="360"/>
                  <w:ind w:left="20" w:right="-51"/>
                </w:pP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su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T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y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34"/>
                    <w:szCs w:val="3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67.94pt;width:229.718pt;height:19.04pt;mso-position-horizontal-relative:page;mso-position-vertical-relative:page;z-index:-66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4"/>
                    <w:szCs w:val="34"/>
                  </w:rPr>
                  <w:jc w:val="left"/>
                  <w:spacing w:lineRule="exact" w:line="360"/>
                  <w:ind w:left="20" w:right="-51"/>
                </w:pP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FU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CTI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NAL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SU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XAMPLE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34"/>
                    <w:szCs w:val="3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52.22pt;width:261.363pt;height:19.04pt;mso-position-horizontal-relative:page;mso-position-vertical-relative:page;z-index:-66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4"/>
                    <w:szCs w:val="34"/>
                  </w:rPr>
                  <w:jc w:val="left"/>
                  <w:spacing w:lineRule="exact" w:line="360"/>
                  <w:ind w:left="20" w:right="-51"/>
                </w:pP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CHR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LO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G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IC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L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RÉSUMÉ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X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A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  <w:t>M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3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P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LE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34"/>
                    <w:szCs w:val="3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52.22pt;width:243.963pt;height:19.04pt;mso-position-horizontal-relative:page;mso-position-vertical-relative:page;z-index:-662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4"/>
                    <w:szCs w:val="34"/>
                  </w:rPr>
                  <w:jc w:val="left"/>
                  <w:spacing w:lineRule="exact" w:line="360"/>
                  <w:ind w:left="20" w:right="-51"/>
                </w:pP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COMB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I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NATI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O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N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1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R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S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UMÉ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XAMPLE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34"/>
                    <w:szCs w:val="3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42.2pt;margin-top:52.22pt;width:195.942pt;height:19.04pt;mso-position-horizontal-relative:page;mso-position-vertical-relative:page;z-index:-661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4"/>
                    <w:szCs w:val="34"/>
                  </w:rPr>
                  <w:jc w:val="left"/>
                  <w:spacing w:lineRule="exact" w:line="360"/>
                  <w:ind w:left="20" w:right="-51"/>
                </w:pPr>
                <w:r>
                  <w:rPr>
                    <w:rFonts w:cs="Calibri" w:hAnsi="Calibri" w:eastAsia="Calibri" w:ascii="Calibri"/>
                    <w:b/>
                    <w:color w:val="FFFFFF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REF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2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RENCE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PAGE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4"/>
                    <w:w w:val="100"/>
                    <w:position w:val="1"/>
                    <w:sz w:val="34"/>
                    <w:szCs w:val="34"/>
                    <w:highlight w:val="black"/>
                  </w:rPr>
                  <w:t> 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  <w:t>X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-1"/>
                    <w:w w:val="100"/>
                    <w:position w:val="1"/>
                    <w:sz w:val="34"/>
                    <w:szCs w:val="34"/>
                    <w:highlight w:val="black"/>
                  </w:rPr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  <w:highlight w:val="black"/>
                  </w:rPr>
                  <w:t>AMPLE</w:t>
                </w:r>
                <w:r>
                  <w:rPr>
                    <w:rFonts w:cs="Calibri" w:hAnsi="Calibri" w:eastAsia="Calibri" w:ascii="Calibri"/>
                    <w:b/>
                    <w:color w:val="FFFFFF"/>
                    <w:spacing w:val="0"/>
                    <w:w w:val="100"/>
                    <w:position w:val="1"/>
                    <w:sz w:val="34"/>
                    <w:szCs w:val="34"/>
                  </w:rPr>
                </w:r>
                <w:r>
                  <w:rPr>
                    <w:rFonts w:cs="Calibri" w:hAnsi="Calibri" w:eastAsia="Calibri" w:ascii="Calibri"/>
                    <w:color w:val="000000"/>
                    <w:spacing w:val="0"/>
                    <w:w w:val="100"/>
                    <w:position w:val="0"/>
                    <w:sz w:val="34"/>
                    <w:szCs w:val="3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png"/><Relationship Id="rId6" Type="http://schemas.openxmlformats.org/officeDocument/2006/relationships/hyperlink" Target="http://www.western.edu/career" TargetMode="External"/><Relationship Id="rId7" Type="http://schemas.openxmlformats.org/officeDocument/2006/relationships/image" Target="media\image3.jpg"/><Relationship Id="rId8" Type="http://schemas.openxmlformats.org/officeDocument/2006/relationships/image" Target="media\image4.jpg"/><Relationship Id="rId9" Type="http://schemas.openxmlformats.org/officeDocument/2006/relationships/image" Target="media\image5.jpg"/><Relationship Id="rId10" Type="http://schemas.openxmlformats.org/officeDocument/2006/relationships/header" Target="header1.xml"/><Relationship Id="rId11" Type="http://schemas.openxmlformats.org/officeDocument/2006/relationships/image" Target="media\image6.jpg"/><Relationship Id="rId12" Type="http://schemas.openxmlformats.org/officeDocument/2006/relationships/header" Target="header2.xml"/><Relationship Id="rId13" Type="http://schemas.openxmlformats.org/officeDocument/2006/relationships/hyperlink" Target="mailto:myname@samplemail.com" TargetMode="External"/><Relationship Id="rId14" Type="http://schemas.openxmlformats.org/officeDocument/2006/relationships/header" Target="header3.xml"/><Relationship Id="rId15" Type="http://schemas.openxmlformats.org/officeDocument/2006/relationships/hyperlink" Target="mailto:maryteach@email.com" TargetMode="External"/><Relationship Id="rId16" Type="http://schemas.openxmlformats.org/officeDocument/2006/relationships/header" Target="header4.xml"/><Relationship Id="rId17" Type="http://schemas.openxmlformats.org/officeDocument/2006/relationships/hyperlink" Target="mailto:tutor@western.edu" TargetMode="External"/><Relationship Id="rId18" Type="http://schemas.openxmlformats.org/officeDocument/2006/relationships/header" Target="header5.xml"/><Relationship Id="rId19" Type="http://schemas.openxmlformats.org/officeDocument/2006/relationships/hyperlink" Target="mailto:tutor@western.edu" TargetMode="External"/><Relationship Id="rId20" Type="http://schemas.openxmlformats.org/officeDocument/2006/relationships/hyperlink" Target="mailto:jgoody@western.edu" TargetMode="External"/><Relationship Id="rId21" Type="http://schemas.openxmlformats.org/officeDocument/2006/relationships/hyperlink" Target="mailto:cperson@gunnisonschools.net" TargetMode="External"/><Relationship Id="rId22" Type="http://schemas.openxmlformats.org/officeDocument/2006/relationships/hyperlink" Target="mailto:wfinest@western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